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F78CD" w14:textId="77777777" w:rsidR="007E445E" w:rsidRPr="006F39D4" w:rsidRDefault="007E445E" w:rsidP="006F39D4">
      <w:pPr>
        <w:spacing w:before="120" w:line="276" w:lineRule="auto"/>
        <w:jc w:val="left"/>
        <w:rPr>
          <w:rFonts w:ascii="Verdana" w:hAnsi="Verdana" w:cstheme="minorHAnsi"/>
          <w:b/>
          <w:bCs/>
          <w:sz w:val="16"/>
          <w:szCs w:val="16"/>
        </w:rPr>
      </w:pPr>
    </w:p>
    <w:p w14:paraId="71847ED0" w14:textId="77777777" w:rsidR="007E445E" w:rsidRDefault="007E445E" w:rsidP="007E445E">
      <w:pPr>
        <w:pStyle w:val="Akapitzlist"/>
        <w:spacing w:before="120" w:line="276" w:lineRule="auto"/>
        <w:ind w:left="284"/>
        <w:jc w:val="left"/>
        <w:rPr>
          <w:rFonts w:ascii="Verdana" w:hAnsi="Verdana" w:cstheme="minorHAnsi"/>
          <w:b/>
          <w:bCs/>
          <w:sz w:val="16"/>
          <w:szCs w:val="16"/>
        </w:rPr>
      </w:pPr>
    </w:p>
    <w:p w14:paraId="22790446" w14:textId="5E715649" w:rsidR="007E445E" w:rsidRPr="007E445E" w:rsidRDefault="007E445E" w:rsidP="00F615F9">
      <w:pPr>
        <w:pStyle w:val="Akapitzlist"/>
        <w:spacing w:before="120" w:line="276" w:lineRule="auto"/>
        <w:ind w:left="284"/>
        <w:jc w:val="right"/>
        <w:rPr>
          <w:rFonts w:ascii="Verdana" w:hAnsi="Verdana" w:cstheme="minorHAnsi"/>
          <w:b/>
          <w:bCs/>
          <w:sz w:val="18"/>
          <w:szCs w:val="18"/>
        </w:rPr>
      </w:pPr>
      <w:r w:rsidRPr="007E445E">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F615F9"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D97A93" w:rsidRDefault="005B5686" w:rsidP="00A473BE">
      <w:pPr>
        <w:pStyle w:val="Akapitzlist"/>
        <w:spacing w:before="120" w:line="276" w:lineRule="auto"/>
        <w:ind w:left="284"/>
        <w:jc w:val="left"/>
        <w:outlineLvl w:val="0"/>
        <w:rPr>
          <w:rFonts w:ascii="Verdana" w:hAnsi="Verdana" w:cstheme="minorHAnsi"/>
          <w:b/>
          <w:sz w:val="16"/>
          <w:szCs w:val="16"/>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D97A93" w14:paraId="434F6413" w14:textId="77777777" w:rsidTr="000245FC">
        <w:trPr>
          <w:trHeight w:val="1571"/>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40514F" w:rsidRDefault="001068D7" w:rsidP="00345526">
            <w:pPr>
              <w:ind w:right="28"/>
              <w:jc w:val="left"/>
              <w:rPr>
                <w:rFonts w:ascii="Verdana" w:hAnsi="Verdana" w:cstheme="minorHAnsi"/>
                <w:sz w:val="18"/>
                <w:szCs w:val="18"/>
                <w:u w:val="single"/>
              </w:rPr>
            </w:pPr>
            <w:r w:rsidRPr="0040514F">
              <w:rPr>
                <w:rFonts w:ascii="Verdana" w:hAnsi="Verdana" w:cstheme="minorHAnsi"/>
                <w:sz w:val="18"/>
                <w:szCs w:val="18"/>
                <w:u w:val="single"/>
              </w:rPr>
              <w:t>Wykonawca</w:t>
            </w:r>
            <w:r w:rsidR="002B3C41" w:rsidRPr="0040514F">
              <w:rPr>
                <w:rFonts w:ascii="Verdana" w:hAnsi="Verdana" w:cstheme="minorHAnsi"/>
                <w:sz w:val="18"/>
                <w:szCs w:val="18"/>
                <w:u w:val="single"/>
              </w:rPr>
              <w:t xml:space="preserve"> (podmiot przetwarzający)</w:t>
            </w:r>
          </w:p>
          <w:p w14:paraId="79E5977F" w14:textId="77777777" w:rsidR="001068D7" w:rsidRPr="0040514F" w:rsidRDefault="001068D7" w:rsidP="00345526">
            <w:pPr>
              <w:ind w:right="28"/>
              <w:jc w:val="left"/>
              <w:rPr>
                <w:rFonts w:ascii="Verdana" w:hAnsi="Verdana" w:cstheme="minorHAnsi"/>
                <w:sz w:val="18"/>
                <w:szCs w:val="18"/>
              </w:rPr>
            </w:pPr>
          </w:p>
          <w:p w14:paraId="77F1CA76"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11F0FD4B"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w:t>
            </w:r>
          </w:p>
          <w:p w14:paraId="6531D36D" w14:textId="77777777" w:rsidR="001068D7" w:rsidRPr="0040514F" w:rsidRDefault="001068D7" w:rsidP="00345526">
            <w:pPr>
              <w:ind w:right="28"/>
              <w:jc w:val="center"/>
              <w:rPr>
                <w:rFonts w:ascii="Verdana" w:hAnsi="Verdana" w:cstheme="minorHAnsi"/>
                <w:sz w:val="18"/>
                <w:szCs w:val="18"/>
              </w:rPr>
            </w:pPr>
            <w:r w:rsidRPr="0040514F">
              <w:rPr>
                <w:rFonts w:ascii="Verdana" w:hAnsi="Verdana" w:cstheme="minorHAnsi"/>
                <w:sz w:val="18"/>
                <w:szCs w:val="18"/>
              </w:rPr>
              <w:t>Nazwa i adres</w:t>
            </w:r>
          </w:p>
          <w:p w14:paraId="4388EABE" w14:textId="77777777" w:rsidR="001068D7" w:rsidRPr="0040514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40514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40514F" w:rsidRDefault="001068D7" w:rsidP="00345526">
            <w:pPr>
              <w:spacing w:line="360" w:lineRule="auto"/>
              <w:rPr>
                <w:rFonts w:ascii="Verdana" w:eastAsiaTheme="majorEastAsia" w:hAnsi="Verdana" w:cstheme="minorHAnsi"/>
                <w:sz w:val="18"/>
                <w:szCs w:val="18"/>
                <w:u w:val="single"/>
              </w:rPr>
            </w:pPr>
            <w:r w:rsidRPr="0040514F">
              <w:rPr>
                <w:rFonts w:ascii="Verdana" w:eastAsiaTheme="majorEastAsia" w:hAnsi="Verdana" w:cstheme="minorHAnsi"/>
                <w:sz w:val="18"/>
                <w:szCs w:val="18"/>
                <w:u w:val="single"/>
              </w:rPr>
              <w:t xml:space="preserve">Zamawiający </w:t>
            </w:r>
          </w:p>
          <w:p w14:paraId="0B79D2BE"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PGE Dystrybucja S.A.</w:t>
            </w:r>
          </w:p>
          <w:p w14:paraId="5B966D22" w14:textId="77777777" w:rsidR="001068D7" w:rsidRPr="0040514F" w:rsidRDefault="001068D7" w:rsidP="004D5BBC">
            <w:pPr>
              <w:spacing w:before="120" w:after="120" w:line="276" w:lineRule="auto"/>
              <w:contextualSpacing/>
              <w:jc w:val="center"/>
              <w:rPr>
                <w:rFonts w:ascii="Verdana" w:eastAsia="Calibri" w:hAnsi="Verdana" w:cstheme="minorHAnsi"/>
                <w:sz w:val="18"/>
                <w:szCs w:val="18"/>
              </w:rPr>
            </w:pPr>
            <w:r w:rsidRPr="0040514F">
              <w:rPr>
                <w:rFonts w:ascii="Verdana" w:eastAsia="Calibri" w:hAnsi="Verdana" w:cstheme="minorHAnsi"/>
                <w:sz w:val="18"/>
                <w:szCs w:val="18"/>
              </w:rPr>
              <w:t>w imieniu i na rzecz której działa:</w:t>
            </w:r>
          </w:p>
          <w:p w14:paraId="34E58E57" w14:textId="2CCC916F" w:rsidR="001068D7" w:rsidRPr="0040514F" w:rsidRDefault="001068D7"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 xml:space="preserve">PGE Dystrybucja S.A. Oddział </w:t>
            </w:r>
            <w:r w:rsidR="00F47155" w:rsidRPr="0040514F">
              <w:rPr>
                <w:rFonts w:ascii="Verdana" w:eastAsia="Calibri" w:hAnsi="Verdana" w:cstheme="minorHAnsi"/>
                <w:b/>
                <w:sz w:val="18"/>
                <w:szCs w:val="18"/>
              </w:rPr>
              <w:t>Zamość</w:t>
            </w:r>
          </w:p>
          <w:p w14:paraId="3BEE62C1" w14:textId="2746BB48" w:rsidR="001068D7" w:rsidRPr="0040514F" w:rsidRDefault="00F47155" w:rsidP="004D5BBC">
            <w:pPr>
              <w:spacing w:before="120" w:after="120" w:line="276" w:lineRule="auto"/>
              <w:contextualSpacing/>
              <w:jc w:val="center"/>
              <w:rPr>
                <w:rFonts w:ascii="Verdana" w:eastAsia="Calibri" w:hAnsi="Verdana" w:cstheme="minorHAnsi"/>
                <w:b/>
                <w:sz w:val="18"/>
                <w:szCs w:val="18"/>
              </w:rPr>
            </w:pPr>
            <w:r w:rsidRPr="0040514F">
              <w:rPr>
                <w:rFonts w:ascii="Verdana" w:eastAsia="Calibri" w:hAnsi="Verdana" w:cstheme="minorHAnsi"/>
                <w:b/>
                <w:sz w:val="18"/>
                <w:szCs w:val="18"/>
              </w:rPr>
              <w:t>ul.  Koźmiana  1</w:t>
            </w:r>
            <w:r w:rsidR="000F79BC" w:rsidRPr="0040514F">
              <w:rPr>
                <w:rFonts w:ascii="Verdana" w:eastAsia="Calibri" w:hAnsi="Verdana" w:cstheme="minorHAnsi"/>
                <w:b/>
                <w:sz w:val="18"/>
                <w:szCs w:val="18"/>
              </w:rPr>
              <w:t xml:space="preserve">, </w:t>
            </w:r>
            <w:r w:rsidRPr="0040514F">
              <w:rPr>
                <w:rFonts w:ascii="Verdana" w:eastAsia="Calibri" w:hAnsi="Verdana" w:cstheme="minorHAnsi"/>
                <w:b/>
                <w:sz w:val="18"/>
                <w:szCs w:val="18"/>
              </w:rPr>
              <w:t>22 – 400 Zamość</w:t>
            </w:r>
          </w:p>
        </w:tc>
      </w:tr>
    </w:tbl>
    <w:p w14:paraId="4E74576A" w14:textId="71DA96E8" w:rsidR="001068D7" w:rsidRPr="00D97A93" w:rsidRDefault="001068D7" w:rsidP="00A473BE">
      <w:pPr>
        <w:pStyle w:val="Akapitzlist"/>
        <w:spacing w:before="120" w:line="276" w:lineRule="auto"/>
        <w:ind w:left="284"/>
        <w:jc w:val="left"/>
        <w:outlineLvl w:val="0"/>
        <w:rPr>
          <w:rFonts w:ascii="Verdana" w:hAnsi="Verdana" w:cstheme="minorHAnsi"/>
          <w:b/>
          <w:sz w:val="16"/>
          <w:szCs w:val="16"/>
        </w:rPr>
      </w:pPr>
    </w:p>
    <w:p w14:paraId="23ACF4C0" w14:textId="624B0E2C" w:rsidR="00A473BE" w:rsidRPr="00D97A93" w:rsidRDefault="00A473BE" w:rsidP="00A473BE">
      <w:pPr>
        <w:pStyle w:val="Akapitzlist"/>
        <w:spacing w:before="120" w:line="276" w:lineRule="auto"/>
        <w:ind w:left="284"/>
        <w:jc w:val="left"/>
        <w:outlineLvl w:val="0"/>
        <w:rPr>
          <w:rFonts w:ascii="Verdana" w:hAnsi="Verdana" w:cstheme="minorHAnsi"/>
          <w:b/>
          <w:sz w:val="16"/>
          <w:szCs w:val="16"/>
        </w:rPr>
      </w:pPr>
    </w:p>
    <w:p w14:paraId="68E92CFA" w14:textId="46F5B4B7" w:rsidR="005B5686" w:rsidRPr="00F615F9" w:rsidRDefault="007044E3" w:rsidP="00533FAA">
      <w:pPr>
        <w:tabs>
          <w:tab w:val="left" w:pos="1628"/>
        </w:tabs>
        <w:jc w:val="center"/>
        <w:rPr>
          <w:rFonts w:ascii="Verdana" w:hAnsi="Verdana" w:cstheme="minorHAnsi"/>
          <w:b/>
          <w:sz w:val="18"/>
          <w:szCs w:val="18"/>
        </w:rPr>
      </w:pPr>
      <w:r w:rsidRPr="00F615F9">
        <w:rPr>
          <w:rFonts w:ascii="Verdana" w:hAnsi="Verdana" w:cstheme="minorHAnsi"/>
          <w:b/>
          <w:sz w:val="18"/>
          <w:szCs w:val="18"/>
        </w:rPr>
        <w:t>ANKIETA WERYFIKACJI WYKONAWCY W ZAKRESIE ZAPEWNIENIA GWARANCJI BEZPIECZEŃSTWA PRZETWARZANIA DANYCH OSOBOWYCH</w:t>
      </w:r>
      <w:r w:rsidR="00343536" w:rsidRPr="00F615F9">
        <w:rPr>
          <w:rFonts w:ascii="Verdana" w:hAnsi="Verdana" w:cstheme="minorHAnsi"/>
          <w:b/>
          <w:sz w:val="18"/>
          <w:szCs w:val="18"/>
        </w:rPr>
        <w:t xml:space="preserve"> </w:t>
      </w:r>
    </w:p>
    <w:p w14:paraId="713C0359" w14:textId="05D4BCB1" w:rsidR="00B371EF" w:rsidRPr="00F615F9" w:rsidRDefault="00B371EF" w:rsidP="00533FAA">
      <w:pPr>
        <w:rPr>
          <w:rFonts w:ascii="Verdana" w:hAnsi="Verdana" w:cstheme="minorHAnsi"/>
          <w:sz w:val="18"/>
          <w:szCs w:val="18"/>
        </w:rPr>
      </w:pPr>
    </w:p>
    <w:p w14:paraId="258FE0BC" w14:textId="43252529" w:rsidR="00533FAA" w:rsidRPr="00F704C6" w:rsidRDefault="00547A1B" w:rsidP="002A794F">
      <w:pPr>
        <w:rPr>
          <w:rFonts w:ascii="Verdana" w:hAnsi="Verdana"/>
          <w:b/>
          <w:bCs/>
          <w:sz w:val="18"/>
          <w:szCs w:val="18"/>
        </w:rPr>
      </w:pPr>
      <w:r w:rsidRPr="000245FC">
        <w:rPr>
          <w:rFonts w:ascii="Verdana" w:hAnsi="Verdana" w:cstheme="minorHAnsi"/>
          <w:sz w:val="18"/>
          <w:szCs w:val="18"/>
          <w:lang w:eastAsia="pl-PL"/>
        </w:rPr>
        <w:t>W związku z Ofertą Wykonawcy złożoną</w:t>
      </w:r>
      <w:r w:rsidR="00533FAA" w:rsidRPr="000245FC">
        <w:rPr>
          <w:rFonts w:ascii="Verdana" w:hAnsi="Verdana" w:cstheme="minorHAnsi"/>
          <w:sz w:val="18"/>
          <w:szCs w:val="18"/>
          <w:lang w:eastAsia="pl-PL"/>
        </w:rPr>
        <w:t xml:space="preserve"> w postępowaniu zakupowym </w:t>
      </w:r>
      <w:r w:rsidR="00083B81" w:rsidRPr="000245FC">
        <w:rPr>
          <w:rFonts w:ascii="Verdana" w:hAnsi="Verdana" w:cstheme="minorHAnsi"/>
          <w:sz w:val="18"/>
          <w:szCs w:val="18"/>
          <w:lang w:eastAsia="pl-PL"/>
        </w:rPr>
        <w:br/>
      </w:r>
      <w:r w:rsidR="00533FAA" w:rsidRPr="000245FC">
        <w:rPr>
          <w:rFonts w:ascii="Verdana" w:hAnsi="Verdana" w:cstheme="minorHAnsi"/>
          <w:sz w:val="18"/>
          <w:szCs w:val="18"/>
          <w:lang w:eastAsia="pl-PL"/>
        </w:rPr>
        <w:t xml:space="preserve">nr </w:t>
      </w:r>
      <w:r w:rsidR="000245FC" w:rsidRPr="000245FC">
        <w:rPr>
          <w:rFonts w:ascii="Verdana" w:hAnsi="Verdana" w:cstheme="minorHAnsi"/>
          <w:b/>
          <w:sz w:val="18"/>
          <w:szCs w:val="18"/>
          <w:lang w:eastAsia="pl-PL"/>
        </w:rPr>
        <w:t>POST/DYS/OZ/GZ/01</w:t>
      </w:r>
      <w:r w:rsidR="005A2251">
        <w:rPr>
          <w:rFonts w:ascii="Verdana" w:hAnsi="Verdana" w:cstheme="minorHAnsi"/>
          <w:b/>
          <w:sz w:val="18"/>
          <w:szCs w:val="18"/>
          <w:lang w:eastAsia="pl-PL"/>
        </w:rPr>
        <w:t>508</w:t>
      </w:r>
      <w:r w:rsidR="000245FC" w:rsidRPr="000245FC">
        <w:rPr>
          <w:rFonts w:ascii="Verdana" w:hAnsi="Verdana" w:cstheme="minorHAnsi"/>
          <w:b/>
          <w:sz w:val="18"/>
          <w:szCs w:val="18"/>
          <w:lang w:eastAsia="pl-PL"/>
        </w:rPr>
        <w:t>/2026</w:t>
      </w:r>
      <w:r w:rsidR="00653154" w:rsidRPr="000245FC">
        <w:rPr>
          <w:rFonts w:ascii="Verdana" w:hAnsi="Verdana" w:cstheme="minorHAnsi"/>
          <w:b/>
          <w:sz w:val="18"/>
          <w:szCs w:val="18"/>
          <w:lang w:eastAsia="pl-PL"/>
        </w:rPr>
        <w:t xml:space="preserve">, </w:t>
      </w:r>
      <w:r w:rsidR="00533FAA" w:rsidRPr="000245FC">
        <w:rPr>
          <w:rFonts w:ascii="Verdana" w:hAnsi="Verdana" w:cstheme="minorHAnsi"/>
          <w:sz w:val="18"/>
          <w:szCs w:val="18"/>
          <w:lang w:eastAsia="pl-PL"/>
        </w:rPr>
        <w:t xml:space="preserve">prowadzonym w trybie przetargu nieograniczonego </w:t>
      </w:r>
      <w:r w:rsidR="000245FC" w:rsidRPr="000245FC">
        <w:rPr>
          <w:rFonts w:ascii="Verdana" w:hAnsi="Verdana" w:cstheme="minorHAnsi"/>
          <w:sz w:val="18"/>
          <w:szCs w:val="18"/>
          <w:lang w:eastAsia="pl-PL"/>
        </w:rPr>
        <w:br/>
      </w:r>
      <w:r w:rsidR="00EF1BBE" w:rsidRPr="000245FC">
        <w:rPr>
          <w:rFonts w:ascii="Verdana" w:hAnsi="Verdana" w:cstheme="minorHAnsi"/>
          <w:sz w:val="18"/>
          <w:szCs w:val="18"/>
          <w:lang w:eastAsia="pl-PL"/>
        </w:rPr>
        <w:t>pn</w:t>
      </w:r>
      <w:r w:rsidR="00F44EB8" w:rsidRPr="000245FC">
        <w:rPr>
          <w:rFonts w:ascii="Verdana" w:hAnsi="Verdana" w:cstheme="minorHAnsi"/>
          <w:sz w:val="18"/>
          <w:szCs w:val="18"/>
          <w:lang w:eastAsia="pl-PL"/>
        </w:rPr>
        <w:t>.</w:t>
      </w:r>
      <w:r w:rsidR="004D5BBC" w:rsidRPr="000245FC">
        <w:rPr>
          <w:rFonts w:ascii="Verdana" w:hAnsi="Verdana"/>
          <w:sz w:val="18"/>
          <w:szCs w:val="18"/>
        </w:rPr>
        <w:t xml:space="preserve"> </w:t>
      </w:r>
      <w:r w:rsidR="005A2251" w:rsidRPr="005A2251">
        <w:rPr>
          <w:rFonts w:ascii="Verdana" w:hAnsi="Verdana"/>
          <w:b/>
          <w:bCs/>
          <w:sz w:val="18"/>
          <w:szCs w:val="18"/>
        </w:rPr>
        <w:t xml:space="preserve">Budowa linii kablowej SN, wnętrzowej stacji „Cicha" oraz przyłączy kablowych </w:t>
      </w:r>
      <w:proofErr w:type="spellStart"/>
      <w:r w:rsidR="005A2251" w:rsidRPr="005A2251">
        <w:rPr>
          <w:rFonts w:ascii="Verdana" w:hAnsi="Verdana"/>
          <w:b/>
          <w:bCs/>
          <w:sz w:val="18"/>
          <w:szCs w:val="18"/>
        </w:rPr>
        <w:t>nN</w:t>
      </w:r>
      <w:proofErr w:type="spellEnd"/>
      <w:r w:rsidR="005A2251" w:rsidRPr="005A2251">
        <w:rPr>
          <w:rFonts w:ascii="Verdana" w:hAnsi="Verdana"/>
          <w:b/>
          <w:bCs/>
          <w:sz w:val="18"/>
          <w:szCs w:val="18"/>
        </w:rPr>
        <w:t>, w związku z przyłączeniem trzech budynków handlowych i jednego budynku handlowo</w:t>
      </w:r>
      <w:r w:rsidR="005A2251">
        <w:rPr>
          <w:rFonts w:ascii="Verdana" w:hAnsi="Verdana"/>
          <w:b/>
          <w:bCs/>
          <w:sz w:val="18"/>
          <w:szCs w:val="18"/>
        </w:rPr>
        <w:t>-</w:t>
      </w:r>
      <w:r w:rsidR="005A2251" w:rsidRPr="005A2251">
        <w:rPr>
          <w:rFonts w:ascii="Verdana" w:hAnsi="Verdana"/>
          <w:b/>
          <w:bCs/>
          <w:sz w:val="18"/>
          <w:szCs w:val="18"/>
        </w:rPr>
        <w:t>usługowego z zapleczem towarzyszącym oraz ogólnodostępnej stacji ładowania pojazdów elektrycznych na dz. nr 96/2, przy ul. Cichej 1 w m. Biłgoraj, realizowane w systemie „zaprojektuj i zbuduj”.</w:t>
      </w:r>
      <w:r w:rsidR="000245FC" w:rsidRPr="000245FC">
        <w:rPr>
          <w:rFonts w:ascii="Verdana" w:hAnsi="Verdana"/>
          <w:b/>
          <w:bCs/>
          <w:sz w:val="18"/>
          <w:szCs w:val="18"/>
        </w:rPr>
        <w:t xml:space="preserve">, </w:t>
      </w:r>
      <w:r w:rsidR="00533FAA" w:rsidRPr="000245FC">
        <w:rPr>
          <w:rFonts w:ascii="Verdana" w:hAnsi="Verdana" w:cstheme="minorHAnsi"/>
          <w:sz w:val="18"/>
          <w:szCs w:val="18"/>
          <w:lang w:eastAsia="pl-PL"/>
        </w:rPr>
        <w:t>niżej</w:t>
      </w:r>
      <w:r w:rsidRPr="000245FC">
        <w:rPr>
          <w:rFonts w:ascii="Verdana" w:hAnsi="Verdana" w:cstheme="minorHAnsi"/>
          <w:sz w:val="18"/>
          <w:szCs w:val="18"/>
          <w:lang w:eastAsia="pl-PL"/>
        </w:rPr>
        <w:t xml:space="preserve"> wskazujemy informacje dotyczące zapewnienia gwarancji bezpieczeństwa przetwarzania</w:t>
      </w:r>
      <w:r w:rsidR="002B3C41" w:rsidRPr="000245FC">
        <w:rPr>
          <w:rFonts w:ascii="Verdana" w:hAnsi="Verdana" w:cstheme="minorHAnsi"/>
          <w:sz w:val="18"/>
          <w:szCs w:val="18"/>
          <w:lang w:eastAsia="pl-PL"/>
        </w:rPr>
        <w:t xml:space="preserve"> danych osobowych</w:t>
      </w:r>
      <w:r w:rsidR="00301BDD" w:rsidRPr="000245FC">
        <w:rPr>
          <w:rFonts w:ascii="Verdana" w:hAnsi="Verdana" w:cstheme="minorHAnsi"/>
          <w:sz w:val="18"/>
          <w:szCs w:val="18"/>
          <w:lang w:eastAsia="pl-PL"/>
        </w:rPr>
        <w:t>.</w:t>
      </w:r>
    </w:p>
    <w:p w14:paraId="1FB5DA0E" w14:textId="77777777" w:rsidR="00133589" w:rsidRPr="000245FC"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0245FC"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0245FC" w:rsidRDefault="002B3C41" w:rsidP="00EA7FDF">
            <w:pPr>
              <w:pStyle w:val="opis"/>
              <w:tabs>
                <w:tab w:val="left" w:pos="415"/>
              </w:tabs>
              <w:spacing w:line="300" w:lineRule="auto"/>
              <w:ind w:left="0" w:right="0"/>
              <w:jc w:val="center"/>
              <w:rPr>
                <w:rFonts w:ascii="Verdana" w:hAnsi="Verdana" w:cstheme="minorHAnsi"/>
                <w:i/>
                <w:sz w:val="18"/>
                <w:szCs w:val="18"/>
              </w:rPr>
            </w:pPr>
            <w:r w:rsidRPr="000245FC">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0245FC" w:rsidRDefault="002B3C41" w:rsidP="00B045C8">
            <w:pPr>
              <w:pStyle w:val="opis"/>
              <w:spacing w:line="300" w:lineRule="auto"/>
              <w:ind w:left="0"/>
              <w:jc w:val="center"/>
              <w:rPr>
                <w:rFonts w:ascii="Verdana" w:hAnsi="Verdana" w:cstheme="minorHAnsi"/>
                <w:i/>
                <w:sz w:val="18"/>
                <w:szCs w:val="18"/>
              </w:rPr>
            </w:pPr>
            <w:r w:rsidRPr="000245FC">
              <w:rPr>
                <w:rFonts w:ascii="Verdana" w:hAnsi="Verdana" w:cstheme="minorHAnsi"/>
                <w:i/>
                <w:sz w:val="18"/>
                <w:szCs w:val="18"/>
              </w:rPr>
              <w:t>Wymagany przez Zmawiającego zakres informacji / Informacje Wykonawcy</w:t>
            </w:r>
            <w:r w:rsidR="00B045C8" w:rsidRPr="000245FC">
              <w:rPr>
                <w:rFonts w:ascii="Verdana" w:hAnsi="Verdana" w:cstheme="minorHAnsi"/>
                <w:i/>
                <w:sz w:val="18"/>
                <w:szCs w:val="18"/>
              </w:rPr>
              <w:t xml:space="preserve"> (podmiotu przetwarzającego dane osobowe)</w:t>
            </w:r>
          </w:p>
        </w:tc>
      </w:tr>
      <w:tr w:rsidR="002B3C41" w:rsidRPr="000245FC"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0245FC" w:rsidRDefault="002B3C41"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 xml:space="preserve">Pełna nazwa podmiotu przetwarzającego dane </w:t>
            </w:r>
            <w:r w:rsidR="00E90ECF" w:rsidRPr="000245FC">
              <w:rPr>
                <w:rFonts w:ascii="Verdana" w:hAnsi="Verdana" w:cstheme="minorHAnsi"/>
                <w:sz w:val="18"/>
                <w:szCs w:val="18"/>
              </w:rPr>
              <w:t>osobowe</w:t>
            </w:r>
            <w:r w:rsidRPr="000245FC">
              <w:rPr>
                <w:rFonts w:ascii="Verdana" w:hAnsi="Verdana" w:cstheme="minorHAnsi"/>
                <w:sz w:val="18"/>
                <w:szCs w:val="18"/>
              </w:rPr>
              <w:t>:</w:t>
            </w:r>
          </w:p>
          <w:p w14:paraId="304F4E56" w14:textId="32FE2384"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Adres siedziby podmiotu przetwarzającego - prosimy o podanie adresu siedziby z CEIDG lub KRS:</w:t>
            </w:r>
          </w:p>
          <w:p w14:paraId="65DD62DC" w14:textId="22D84ECE" w:rsidR="002B3C41" w:rsidRPr="000245FC" w:rsidRDefault="005A3030" w:rsidP="002B3C41">
            <w:pPr>
              <w:rPr>
                <w:rFonts w:ascii="Verdana" w:hAnsi="Verdana" w:cstheme="minorHAnsi"/>
                <w:sz w:val="18"/>
                <w:szCs w:val="18"/>
              </w:rPr>
            </w:pPr>
            <w:r w:rsidRPr="000245FC">
              <w:rPr>
                <w:rFonts w:ascii="Verdana" w:hAnsi="Verdana" w:cstheme="minorHAnsi"/>
                <w:sz w:val="18"/>
                <w:szCs w:val="18"/>
              </w:rPr>
              <w:t>...</w:t>
            </w:r>
          </w:p>
        </w:tc>
      </w:tr>
      <w:tr w:rsidR="002B3C41" w:rsidRPr="000245FC"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0245FC" w:rsidRDefault="002B3C4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0245FC" w:rsidRDefault="002B3C41" w:rsidP="002B3C41">
            <w:pPr>
              <w:rPr>
                <w:rFonts w:ascii="Verdana" w:hAnsi="Verdana" w:cstheme="minorHAnsi"/>
                <w:sz w:val="18"/>
                <w:szCs w:val="18"/>
              </w:rPr>
            </w:pPr>
            <w:r w:rsidRPr="000245FC">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0245FC">
              <w:rPr>
                <w:rFonts w:ascii="Verdana" w:hAnsi="Verdana" w:cstheme="minorHAnsi"/>
                <w:sz w:val="18"/>
                <w:szCs w:val="18"/>
              </w:rPr>
              <w:t>teleadresowych (telefon, email):</w:t>
            </w:r>
          </w:p>
          <w:p w14:paraId="53B26880" w14:textId="30E78507"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2B3C41" w:rsidRPr="000245FC"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opracował polityki/procedury w zakresie ochrony danych osobowych?*</w:t>
            </w:r>
          </w:p>
          <w:p w14:paraId="3324579E" w14:textId="00C246A7"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pracownicy podmiotu zostali zobowiązani do zachowania poufności przetwarzanych danych osobowych?</w:t>
            </w:r>
          </w:p>
          <w:p w14:paraId="35A3AC29" w14:textId="033FC815" w:rsidR="00A42EF1" w:rsidRPr="000245FC" w:rsidRDefault="005A3030" w:rsidP="00EA7FDF">
            <w:pPr>
              <w:pStyle w:val="opis"/>
              <w:spacing w:line="300" w:lineRule="auto"/>
              <w:ind w:left="0"/>
              <w:jc w:val="left"/>
              <w:rPr>
                <w:rFonts w:ascii="Verdana" w:hAnsi="Verdana" w:cstheme="minorHAnsi"/>
                <w:sz w:val="18"/>
                <w:szCs w:val="18"/>
              </w:rPr>
            </w:pPr>
            <w:r w:rsidRPr="000245FC">
              <w:rPr>
                <w:rFonts w:ascii="Verdana" w:hAnsi="Verdana" w:cstheme="minorHAnsi"/>
                <w:sz w:val="18"/>
                <w:szCs w:val="18"/>
              </w:rPr>
              <w:t>...</w:t>
            </w:r>
          </w:p>
        </w:tc>
      </w:tr>
      <w:tr w:rsidR="00A42EF1" w:rsidRPr="000245FC"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0245FC" w:rsidRDefault="00A42EF1"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0245FC" w:rsidRDefault="00A42EF1" w:rsidP="00A42EF1">
            <w:pPr>
              <w:rPr>
                <w:rFonts w:ascii="Verdana" w:hAnsi="Verdana" w:cstheme="minorHAnsi"/>
                <w:sz w:val="18"/>
                <w:szCs w:val="18"/>
              </w:rPr>
            </w:pPr>
            <w:r w:rsidRPr="000245FC">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A42EF1" w:rsidRPr="000245FC"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Czy podmiot przetwarzający korzysta wyłącznie z licencjonowanych programów/systemów teleinformatycznych?</w:t>
            </w:r>
          </w:p>
          <w:p w14:paraId="7E62B5E2" w14:textId="79DF4193" w:rsidR="00A42EF1"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przechowywane są dane osobowe w formie papierowej i/lub w formie elektronicznej </w:t>
            </w:r>
            <w:r w:rsidR="003577C4" w:rsidRPr="000245FC">
              <w:rPr>
                <w:rFonts w:ascii="Verdana" w:hAnsi="Verdana" w:cstheme="minorHAnsi"/>
                <w:sz w:val="18"/>
                <w:szCs w:val="18"/>
              </w:rPr>
              <w:br/>
            </w:r>
            <w:r w:rsidRPr="000245FC">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0245FC" w:rsidRDefault="005A3030" w:rsidP="00A42EF1">
            <w:pPr>
              <w:rPr>
                <w:rFonts w:ascii="Verdana" w:hAnsi="Verdana" w:cstheme="minorHAnsi"/>
                <w:sz w:val="18"/>
                <w:szCs w:val="18"/>
              </w:rPr>
            </w:pPr>
            <w:r w:rsidRPr="000245FC">
              <w:rPr>
                <w:rFonts w:ascii="Verdana" w:hAnsi="Verdana" w:cstheme="minorHAnsi"/>
                <w:sz w:val="18"/>
                <w:szCs w:val="18"/>
              </w:rPr>
              <w:t>...</w:t>
            </w:r>
          </w:p>
        </w:tc>
      </w:tr>
      <w:tr w:rsidR="00602514" w:rsidRPr="000245FC"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tworzy kopie zapasowe dla systemów teleinformatycznych? </w:t>
            </w:r>
          </w:p>
          <w:p w14:paraId="36506F05" w14:textId="1686E325"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Czy podmiot przetwarzający umożliwia realizację prawa jednostki zgodnie z RODO? </w:t>
            </w:r>
          </w:p>
          <w:p w14:paraId="35679102" w14:textId="3903B667"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r w:rsidR="00602514" w:rsidRPr="000245FC"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0245FC" w:rsidRDefault="00602514" w:rsidP="00EA7FDF">
            <w:pPr>
              <w:pStyle w:val="opis"/>
              <w:tabs>
                <w:tab w:val="left" w:pos="415"/>
              </w:tabs>
              <w:spacing w:line="300" w:lineRule="auto"/>
              <w:ind w:left="0" w:right="0"/>
              <w:jc w:val="center"/>
              <w:rPr>
                <w:rFonts w:ascii="Verdana" w:hAnsi="Verdana" w:cstheme="minorHAnsi"/>
                <w:sz w:val="18"/>
                <w:szCs w:val="18"/>
              </w:rPr>
            </w:pPr>
            <w:r w:rsidRPr="000245FC">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0245FC" w:rsidRDefault="00602514" w:rsidP="00602514">
            <w:pPr>
              <w:rPr>
                <w:rFonts w:ascii="Verdana" w:hAnsi="Verdana" w:cstheme="minorHAnsi"/>
                <w:sz w:val="18"/>
                <w:szCs w:val="18"/>
              </w:rPr>
            </w:pPr>
            <w:r w:rsidRPr="000245FC">
              <w:rPr>
                <w:rFonts w:ascii="Verdana" w:hAnsi="Verdana" w:cstheme="minorHAnsi"/>
                <w:sz w:val="18"/>
                <w:szCs w:val="18"/>
              </w:rPr>
              <w:t>Prosimy o wskazanie danych osoby wypełniającej ankietę (imię, nazwisko, stanowisko, telefon, adres email):</w:t>
            </w:r>
          </w:p>
          <w:p w14:paraId="7AAAF63B" w14:textId="7BB97644" w:rsidR="00602514" w:rsidRPr="000245FC" w:rsidRDefault="005A3030" w:rsidP="00602514">
            <w:pPr>
              <w:rPr>
                <w:rFonts w:ascii="Verdana" w:hAnsi="Verdana" w:cstheme="minorHAnsi"/>
                <w:sz w:val="18"/>
                <w:szCs w:val="18"/>
              </w:rPr>
            </w:pPr>
            <w:r w:rsidRPr="000245FC">
              <w:rPr>
                <w:rFonts w:ascii="Verdana" w:hAnsi="Verdana" w:cstheme="minorHAnsi"/>
                <w:sz w:val="18"/>
                <w:szCs w:val="18"/>
              </w:rPr>
              <w:t>...</w:t>
            </w:r>
          </w:p>
        </w:tc>
      </w:tr>
    </w:tbl>
    <w:p w14:paraId="7B02FA16" w14:textId="77777777" w:rsidR="00602514" w:rsidRPr="000245FC" w:rsidRDefault="00602514" w:rsidP="00533FAA">
      <w:pPr>
        <w:rPr>
          <w:rFonts w:ascii="Verdana" w:hAnsi="Verdana" w:cstheme="minorHAnsi"/>
          <w:sz w:val="18"/>
          <w:szCs w:val="18"/>
        </w:rPr>
      </w:pPr>
    </w:p>
    <w:p w14:paraId="35F0BDA1" w14:textId="4F25DFAE" w:rsidR="00533FAA" w:rsidRPr="000245FC" w:rsidRDefault="00A42EF1" w:rsidP="00533FAA">
      <w:pPr>
        <w:rPr>
          <w:rFonts w:ascii="Verdana" w:hAnsi="Verdana" w:cstheme="minorHAnsi"/>
          <w:sz w:val="18"/>
          <w:szCs w:val="18"/>
        </w:rPr>
      </w:pPr>
      <w:r w:rsidRPr="000245FC">
        <w:rPr>
          <w:rFonts w:ascii="Verdana" w:hAnsi="Verdana" w:cstheme="minorHAnsi"/>
          <w:sz w:val="18"/>
          <w:szCs w:val="18"/>
        </w:rPr>
        <w:t>*Zamawiający może zażądać przedstawienia ww. dokumentów.</w:t>
      </w:r>
    </w:p>
    <w:p w14:paraId="542ED8B6" w14:textId="77777777" w:rsidR="007044E3" w:rsidRPr="000245FC" w:rsidRDefault="007044E3" w:rsidP="007044E3">
      <w:pPr>
        <w:rPr>
          <w:rFonts w:ascii="Verdana" w:hAnsi="Verdana" w:cstheme="minorHAnsi"/>
          <w:sz w:val="18"/>
          <w:szCs w:val="18"/>
        </w:rPr>
      </w:pPr>
    </w:p>
    <w:p w14:paraId="6FA78847" w14:textId="77777777" w:rsidR="00533FAA" w:rsidRPr="000245FC" w:rsidRDefault="00533FAA" w:rsidP="00533FAA">
      <w:pPr>
        <w:rPr>
          <w:rFonts w:ascii="Verdana" w:hAnsi="Verdana" w:cstheme="minorHAnsi"/>
          <w:sz w:val="18"/>
          <w:szCs w:val="18"/>
        </w:rPr>
      </w:pPr>
    </w:p>
    <w:p w14:paraId="0923EDE1" w14:textId="77777777" w:rsidR="00533FAA" w:rsidRPr="000245FC" w:rsidRDefault="00533FAA" w:rsidP="00533FAA">
      <w:pPr>
        <w:rPr>
          <w:rFonts w:ascii="Verdana" w:hAnsi="Verdana" w:cstheme="minorHAnsi"/>
          <w:sz w:val="18"/>
          <w:szCs w:val="18"/>
        </w:rPr>
      </w:pPr>
    </w:p>
    <w:p w14:paraId="0D49C08D" w14:textId="757E3B76" w:rsidR="009A525F" w:rsidRPr="00641071" w:rsidRDefault="008F0D48" w:rsidP="00793321">
      <w:pPr>
        <w:spacing w:line="240" w:lineRule="exact"/>
        <w:ind w:left="4689" w:right="-992" w:firstLine="709"/>
        <w:rPr>
          <w:rFonts w:ascii="Verdana" w:hAnsi="Verdana" w:cstheme="minorHAnsi"/>
          <w:sz w:val="14"/>
          <w:szCs w:val="14"/>
        </w:rPr>
      </w:pPr>
      <w:bookmarkStart w:id="0" w:name="_Ref528247260"/>
      <w:bookmarkStart w:id="1" w:name="_Toc528334789"/>
      <w:bookmarkStart w:id="2" w:name="_Toc19182901"/>
      <w:r w:rsidRPr="00D97A93">
        <w:rPr>
          <w:rFonts w:ascii="Verdana" w:hAnsi="Verdana" w:cstheme="minorHAnsi"/>
          <w:sz w:val="16"/>
          <w:szCs w:val="16"/>
        </w:rPr>
        <w:t xml:space="preserve">        </w:t>
      </w:r>
      <w:r w:rsidR="009A525F" w:rsidRPr="00641071">
        <w:rPr>
          <w:rFonts w:ascii="Verdana" w:hAnsi="Verdana" w:cstheme="minorHAnsi"/>
          <w:sz w:val="14"/>
          <w:szCs w:val="14"/>
        </w:rPr>
        <w:t>...................................................................................</w:t>
      </w:r>
    </w:p>
    <w:p w14:paraId="616C9D77" w14:textId="06D56E80"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Data i podpis</w:t>
      </w:r>
      <w:r w:rsidR="005479EE" w:rsidRPr="00641071">
        <w:rPr>
          <w:rFonts w:ascii="Verdana" w:hAnsi="Verdana" w:cstheme="minorHAnsi"/>
          <w:i/>
          <w:sz w:val="14"/>
          <w:szCs w:val="14"/>
        </w:rPr>
        <w:t xml:space="preserve">y </w:t>
      </w:r>
      <w:r w:rsidRPr="00641071">
        <w:rPr>
          <w:rFonts w:ascii="Verdana" w:hAnsi="Verdana" w:cstheme="minorHAnsi"/>
          <w:i/>
          <w:sz w:val="14"/>
          <w:szCs w:val="14"/>
        </w:rPr>
        <w:t>osób uprawnionych do składania</w:t>
      </w:r>
    </w:p>
    <w:p w14:paraId="1EE1B992" w14:textId="2057E985" w:rsidR="009A525F" w:rsidRPr="00641071" w:rsidRDefault="009A525F" w:rsidP="00356F1D">
      <w:pPr>
        <w:spacing w:line="240" w:lineRule="auto"/>
        <w:ind w:left="5398" w:right="68" w:hanging="153"/>
        <w:jc w:val="center"/>
        <w:rPr>
          <w:rFonts w:ascii="Verdana" w:hAnsi="Verdana" w:cstheme="minorHAnsi"/>
          <w:i/>
          <w:sz w:val="14"/>
          <w:szCs w:val="14"/>
        </w:rPr>
      </w:pPr>
      <w:r w:rsidRPr="00641071">
        <w:rPr>
          <w:rFonts w:ascii="Verdana" w:hAnsi="Verdana" w:cstheme="minorHAnsi"/>
          <w:i/>
          <w:sz w:val="14"/>
          <w:szCs w:val="14"/>
        </w:rPr>
        <w:t>oświadczeń woli w imieniu Wykonawcy</w:t>
      </w:r>
    </w:p>
    <w:p w14:paraId="67A6527B" w14:textId="72B7173E" w:rsidR="00B27EAA" w:rsidRPr="00641071" w:rsidRDefault="00B27EAA" w:rsidP="009A525F">
      <w:pPr>
        <w:ind w:left="5398" w:right="68" w:hanging="153"/>
        <w:jc w:val="center"/>
        <w:rPr>
          <w:rFonts w:ascii="Verdana" w:hAnsi="Verdana" w:cstheme="minorHAnsi"/>
          <w:i/>
          <w:sz w:val="14"/>
          <w:szCs w:val="14"/>
        </w:rPr>
      </w:pPr>
    </w:p>
    <w:bookmarkEnd w:id="0"/>
    <w:bookmarkEnd w:id="1"/>
    <w:bookmarkEnd w:id="2"/>
    <w:p w14:paraId="4D561F08" w14:textId="6531F684" w:rsidR="005B5686" w:rsidRPr="00641071" w:rsidRDefault="005B5686" w:rsidP="001068D7">
      <w:pPr>
        <w:ind w:right="68"/>
        <w:rPr>
          <w:rFonts w:ascii="Verdana" w:hAnsi="Verdana" w:cstheme="minorHAnsi"/>
          <w:i/>
          <w:sz w:val="14"/>
          <w:szCs w:val="14"/>
        </w:rPr>
      </w:pPr>
    </w:p>
    <w:sectPr w:rsidR="005B5686" w:rsidRPr="00641071"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666EA" w14:textId="77777777" w:rsidR="00840B25" w:rsidRDefault="00840B25" w:rsidP="004A302B">
      <w:pPr>
        <w:spacing w:line="240" w:lineRule="auto"/>
      </w:pPr>
      <w:r>
        <w:separator/>
      </w:r>
    </w:p>
  </w:endnote>
  <w:endnote w:type="continuationSeparator" w:id="0">
    <w:p w14:paraId="379B8B6B" w14:textId="77777777" w:rsidR="00840B25" w:rsidRDefault="00840B2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42F2D" w14:textId="77777777" w:rsidR="00840B25" w:rsidRDefault="00840B25" w:rsidP="004A302B">
      <w:pPr>
        <w:spacing w:line="240" w:lineRule="auto"/>
      </w:pPr>
      <w:r>
        <w:separator/>
      </w:r>
    </w:p>
  </w:footnote>
  <w:footnote w:type="continuationSeparator" w:id="0">
    <w:p w14:paraId="0EF2A8C8" w14:textId="77777777" w:rsidR="00840B25" w:rsidRDefault="00840B2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09121A68" w14:textId="78DDE0D5" w:rsidR="00201D4A" w:rsidRPr="00201D4A" w:rsidRDefault="00187229" w:rsidP="00201D4A">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FD5CBDA" w:rsidR="00187229" w:rsidRDefault="000245FC" w:rsidP="00201D4A">
          <w:pPr>
            <w:suppressAutoHyphens/>
            <w:ind w:right="187"/>
            <w:rPr>
              <w:rFonts w:asciiTheme="majorHAnsi" w:hAnsiTheme="majorHAnsi"/>
              <w:color w:val="000000" w:themeColor="text1"/>
              <w:sz w:val="14"/>
              <w:szCs w:val="18"/>
              <w:lang w:eastAsia="pl-PL"/>
            </w:rPr>
          </w:pPr>
          <w:r w:rsidRPr="000245FC">
            <w:rPr>
              <w:rFonts w:asciiTheme="minorHAnsi" w:hAnsiTheme="minorHAnsi"/>
              <w:color w:val="000000" w:themeColor="text1"/>
              <w:sz w:val="14"/>
              <w:szCs w:val="18"/>
              <w:lang w:eastAsia="pl-PL"/>
            </w:rPr>
            <w:t>POST/DYS/OZ/GZ/01</w:t>
          </w:r>
          <w:r w:rsidR="005A2251">
            <w:rPr>
              <w:rFonts w:asciiTheme="minorHAnsi" w:hAnsiTheme="minorHAnsi"/>
              <w:color w:val="000000" w:themeColor="text1"/>
              <w:sz w:val="14"/>
              <w:szCs w:val="18"/>
              <w:lang w:eastAsia="pl-PL"/>
            </w:rPr>
            <w:t>508</w:t>
          </w:r>
          <w:r w:rsidRPr="000245FC">
            <w:rPr>
              <w:rFonts w:asciiTheme="minorHAnsi" w:hAnsiTheme="minorHAnsi"/>
              <w:color w:val="000000" w:themeColor="text1"/>
              <w:sz w:val="14"/>
              <w:szCs w:val="18"/>
              <w:lang w:eastAsia="pl-PL"/>
            </w:rPr>
            <w:t>/2026</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45FC"/>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B81"/>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0EE"/>
    <w:rsid w:val="000A6207"/>
    <w:rsid w:val="000B20CA"/>
    <w:rsid w:val="000B26CE"/>
    <w:rsid w:val="000B2838"/>
    <w:rsid w:val="000B3117"/>
    <w:rsid w:val="000B36E9"/>
    <w:rsid w:val="000B4623"/>
    <w:rsid w:val="000B5CB4"/>
    <w:rsid w:val="000B7143"/>
    <w:rsid w:val="000C0044"/>
    <w:rsid w:val="000C1138"/>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E77"/>
    <w:rsid w:val="00185E8A"/>
    <w:rsid w:val="00187229"/>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3F72"/>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1D4A"/>
    <w:rsid w:val="00203292"/>
    <w:rsid w:val="00203373"/>
    <w:rsid w:val="00203C4B"/>
    <w:rsid w:val="00204C16"/>
    <w:rsid w:val="0020505A"/>
    <w:rsid w:val="00205B29"/>
    <w:rsid w:val="002073F1"/>
    <w:rsid w:val="00211C1B"/>
    <w:rsid w:val="002124EA"/>
    <w:rsid w:val="0021629D"/>
    <w:rsid w:val="00216F55"/>
    <w:rsid w:val="0021765C"/>
    <w:rsid w:val="0022057B"/>
    <w:rsid w:val="00221F2B"/>
    <w:rsid w:val="00222F9F"/>
    <w:rsid w:val="002230B5"/>
    <w:rsid w:val="002240E4"/>
    <w:rsid w:val="00224766"/>
    <w:rsid w:val="00224BA8"/>
    <w:rsid w:val="00224F23"/>
    <w:rsid w:val="00224F7C"/>
    <w:rsid w:val="00226040"/>
    <w:rsid w:val="00226CF8"/>
    <w:rsid w:val="00231021"/>
    <w:rsid w:val="00231BF0"/>
    <w:rsid w:val="002330DA"/>
    <w:rsid w:val="0023336C"/>
    <w:rsid w:val="002337D5"/>
    <w:rsid w:val="00233C69"/>
    <w:rsid w:val="00234000"/>
    <w:rsid w:val="002342F7"/>
    <w:rsid w:val="002355BB"/>
    <w:rsid w:val="002369B6"/>
    <w:rsid w:val="00240ACD"/>
    <w:rsid w:val="00240E10"/>
    <w:rsid w:val="0024165D"/>
    <w:rsid w:val="00243D0F"/>
    <w:rsid w:val="002441E1"/>
    <w:rsid w:val="00244260"/>
    <w:rsid w:val="00245F53"/>
    <w:rsid w:val="002466E8"/>
    <w:rsid w:val="00247908"/>
    <w:rsid w:val="0024792E"/>
    <w:rsid w:val="00250DB8"/>
    <w:rsid w:val="002511EE"/>
    <w:rsid w:val="00251763"/>
    <w:rsid w:val="002532C3"/>
    <w:rsid w:val="002548AD"/>
    <w:rsid w:val="00255149"/>
    <w:rsid w:val="00261683"/>
    <w:rsid w:val="00262365"/>
    <w:rsid w:val="0026273C"/>
    <w:rsid w:val="00262836"/>
    <w:rsid w:val="002633C2"/>
    <w:rsid w:val="00264972"/>
    <w:rsid w:val="00265C9F"/>
    <w:rsid w:val="002669C2"/>
    <w:rsid w:val="0026700B"/>
    <w:rsid w:val="002671BC"/>
    <w:rsid w:val="00267616"/>
    <w:rsid w:val="002677DA"/>
    <w:rsid w:val="00267858"/>
    <w:rsid w:val="0027034A"/>
    <w:rsid w:val="00271154"/>
    <w:rsid w:val="00272677"/>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A43"/>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4ED9"/>
    <w:rsid w:val="002A5BC6"/>
    <w:rsid w:val="002A6128"/>
    <w:rsid w:val="002A73B7"/>
    <w:rsid w:val="002A794F"/>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041"/>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459"/>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7742A"/>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14F"/>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3C8"/>
    <w:rsid w:val="004635A6"/>
    <w:rsid w:val="00464543"/>
    <w:rsid w:val="00465B31"/>
    <w:rsid w:val="004672FC"/>
    <w:rsid w:val="00467DA9"/>
    <w:rsid w:val="0047096D"/>
    <w:rsid w:val="00471571"/>
    <w:rsid w:val="00471E73"/>
    <w:rsid w:val="004723E9"/>
    <w:rsid w:val="00474A5B"/>
    <w:rsid w:val="00474FC5"/>
    <w:rsid w:val="00475757"/>
    <w:rsid w:val="00477D82"/>
    <w:rsid w:val="004812D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131"/>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92"/>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03E00"/>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CB2"/>
    <w:rsid w:val="00533E90"/>
    <w:rsid w:val="00533FAA"/>
    <w:rsid w:val="00534AA5"/>
    <w:rsid w:val="0053751B"/>
    <w:rsid w:val="00537956"/>
    <w:rsid w:val="0054064D"/>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0F9F"/>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251"/>
    <w:rsid w:val="005A3030"/>
    <w:rsid w:val="005A38B0"/>
    <w:rsid w:val="005A3BC8"/>
    <w:rsid w:val="005A4B76"/>
    <w:rsid w:val="005A4C41"/>
    <w:rsid w:val="005A6118"/>
    <w:rsid w:val="005A65EF"/>
    <w:rsid w:val="005A6B74"/>
    <w:rsid w:val="005A6CC1"/>
    <w:rsid w:val="005A7129"/>
    <w:rsid w:val="005B1ED0"/>
    <w:rsid w:val="005B3C5D"/>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631"/>
    <w:rsid w:val="005C7DC0"/>
    <w:rsid w:val="005D06F2"/>
    <w:rsid w:val="005D07E4"/>
    <w:rsid w:val="005D1D5F"/>
    <w:rsid w:val="005D2A9E"/>
    <w:rsid w:val="005D3687"/>
    <w:rsid w:val="005D37C5"/>
    <w:rsid w:val="005D5AF5"/>
    <w:rsid w:val="005D5E1C"/>
    <w:rsid w:val="005D609B"/>
    <w:rsid w:val="005D7714"/>
    <w:rsid w:val="005E04FF"/>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3DEA"/>
    <w:rsid w:val="00615A31"/>
    <w:rsid w:val="00615E00"/>
    <w:rsid w:val="00616F3C"/>
    <w:rsid w:val="00617104"/>
    <w:rsid w:val="006178B2"/>
    <w:rsid w:val="00622AA9"/>
    <w:rsid w:val="00622E24"/>
    <w:rsid w:val="00623CB1"/>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849"/>
    <w:rsid w:val="00637544"/>
    <w:rsid w:val="00641071"/>
    <w:rsid w:val="00645623"/>
    <w:rsid w:val="0064713F"/>
    <w:rsid w:val="0065074A"/>
    <w:rsid w:val="00650D35"/>
    <w:rsid w:val="00651CC4"/>
    <w:rsid w:val="006527F9"/>
    <w:rsid w:val="00653154"/>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6E5A"/>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786"/>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653B"/>
    <w:rsid w:val="006E7435"/>
    <w:rsid w:val="006E7C7F"/>
    <w:rsid w:val="006F166E"/>
    <w:rsid w:val="006F21DD"/>
    <w:rsid w:val="006F2267"/>
    <w:rsid w:val="006F237E"/>
    <w:rsid w:val="006F2D30"/>
    <w:rsid w:val="006F326D"/>
    <w:rsid w:val="006F39D4"/>
    <w:rsid w:val="006F53B0"/>
    <w:rsid w:val="006F6DF3"/>
    <w:rsid w:val="00700206"/>
    <w:rsid w:val="007005DF"/>
    <w:rsid w:val="00700AFC"/>
    <w:rsid w:val="0070150B"/>
    <w:rsid w:val="00701610"/>
    <w:rsid w:val="00701F3D"/>
    <w:rsid w:val="00701FC4"/>
    <w:rsid w:val="00702B28"/>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27D0"/>
    <w:rsid w:val="0078319C"/>
    <w:rsid w:val="00783534"/>
    <w:rsid w:val="0078483A"/>
    <w:rsid w:val="00785158"/>
    <w:rsid w:val="00787A76"/>
    <w:rsid w:val="00787A90"/>
    <w:rsid w:val="0079066D"/>
    <w:rsid w:val="00790730"/>
    <w:rsid w:val="00791272"/>
    <w:rsid w:val="007913F6"/>
    <w:rsid w:val="00792212"/>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0B25"/>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2D0"/>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38A2"/>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69E"/>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4F17"/>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1F08"/>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6018"/>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B4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B3A"/>
    <w:rsid w:val="00A72EE0"/>
    <w:rsid w:val="00A735EB"/>
    <w:rsid w:val="00A73E2F"/>
    <w:rsid w:val="00A76C91"/>
    <w:rsid w:val="00A770B1"/>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4689"/>
    <w:rsid w:val="00AA5480"/>
    <w:rsid w:val="00AA68A1"/>
    <w:rsid w:val="00AA7970"/>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83"/>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5F00"/>
    <w:rsid w:val="00B36BAE"/>
    <w:rsid w:val="00B36DF0"/>
    <w:rsid w:val="00B371EF"/>
    <w:rsid w:val="00B41674"/>
    <w:rsid w:val="00B4174F"/>
    <w:rsid w:val="00B425A6"/>
    <w:rsid w:val="00B42A00"/>
    <w:rsid w:val="00B43BD7"/>
    <w:rsid w:val="00B43F40"/>
    <w:rsid w:val="00B44B90"/>
    <w:rsid w:val="00B4512C"/>
    <w:rsid w:val="00B454A4"/>
    <w:rsid w:val="00B45CAA"/>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87A9B"/>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A6A"/>
    <w:rsid w:val="00BE631D"/>
    <w:rsid w:val="00BE7B7F"/>
    <w:rsid w:val="00BF0FF9"/>
    <w:rsid w:val="00BF1922"/>
    <w:rsid w:val="00BF2A3A"/>
    <w:rsid w:val="00BF3B55"/>
    <w:rsid w:val="00BF520A"/>
    <w:rsid w:val="00BF53A3"/>
    <w:rsid w:val="00BF581F"/>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C4F"/>
    <w:rsid w:val="00C6130D"/>
    <w:rsid w:val="00C62B00"/>
    <w:rsid w:val="00C63783"/>
    <w:rsid w:val="00C65B49"/>
    <w:rsid w:val="00C661EE"/>
    <w:rsid w:val="00C677AA"/>
    <w:rsid w:val="00C731E5"/>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1DF"/>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78D"/>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51"/>
    <w:rsid w:val="00D65598"/>
    <w:rsid w:val="00D66979"/>
    <w:rsid w:val="00D671CB"/>
    <w:rsid w:val="00D67713"/>
    <w:rsid w:val="00D7038C"/>
    <w:rsid w:val="00D704FE"/>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352"/>
    <w:rsid w:val="00DA3E03"/>
    <w:rsid w:val="00DA64E0"/>
    <w:rsid w:val="00DA7A5A"/>
    <w:rsid w:val="00DA7E70"/>
    <w:rsid w:val="00DB07BC"/>
    <w:rsid w:val="00DB0BAD"/>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B8B"/>
    <w:rsid w:val="00E42C4A"/>
    <w:rsid w:val="00E44732"/>
    <w:rsid w:val="00E44BB1"/>
    <w:rsid w:val="00E44BE2"/>
    <w:rsid w:val="00E46765"/>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37F1"/>
    <w:rsid w:val="00E63B37"/>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1A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2E5"/>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6A09"/>
    <w:rsid w:val="00F37412"/>
    <w:rsid w:val="00F3754A"/>
    <w:rsid w:val="00F42885"/>
    <w:rsid w:val="00F43C4D"/>
    <w:rsid w:val="00F44EB8"/>
    <w:rsid w:val="00F451AA"/>
    <w:rsid w:val="00F45C0D"/>
    <w:rsid w:val="00F46B8A"/>
    <w:rsid w:val="00F47155"/>
    <w:rsid w:val="00F47B9F"/>
    <w:rsid w:val="00F5061C"/>
    <w:rsid w:val="00F50C8A"/>
    <w:rsid w:val="00F528DE"/>
    <w:rsid w:val="00F549DA"/>
    <w:rsid w:val="00F54B34"/>
    <w:rsid w:val="00F550EE"/>
    <w:rsid w:val="00F556D4"/>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4C6"/>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953"/>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2.xml>��< ? x m l   v e r s i o n = " 1 . 0 "   e n c o d i n g = " u t f - 1 6 " ? > < A r r a y O f D o c u m e n t L i n k   x m l n s : x s i = " h t t p : / / w w w . w 3 . o r g / 2 0 0 1 / X M L S c h e m a - i n s t a n c e "   x m l n s : x s d = " h t t p : / / w w w . w 3 . o r g / 2 0 0 1 / X M L S c h e m a " / > 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DE658F53-1394-4A9B-B217-0B1F53970B3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521</Words>
  <Characters>3131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Klus Tomasz [PGE Dystr. O.Zamość]</cp:lastModifiedBy>
  <cp:revision>3</cp:revision>
  <cp:lastPrinted>2021-02-26T13:14:00Z</cp:lastPrinted>
  <dcterms:created xsi:type="dcterms:W3CDTF">2026-04-23T06:26:00Z</dcterms:created>
  <dcterms:modified xsi:type="dcterms:W3CDTF">2026-04-23T06:27:00Z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2026-04-22T06:14:54Z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242bce51-2b27-4c96-b231-eafcb51dc93e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